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E86E0" w14:textId="38EF9633" w:rsidR="004E3870" w:rsidRPr="004E3FAE" w:rsidRDefault="004E3FAE" w:rsidP="004E3FAE">
      <w:pPr>
        <w:spacing w:before="3" w:line="240" w:lineRule="exact"/>
        <w:ind w:firstLine="100"/>
        <w:rPr>
          <w:rFonts w:asciiTheme="minorHAnsi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t>Edan Hancock</w:t>
      </w:r>
    </w:p>
    <w:p w14:paraId="4DA911DF" w14:textId="7C0E036F" w:rsidR="004E3870" w:rsidRPr="004E3FAE" w:rsidRDefault="004E3FAE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position w:val="-1"/>
          <w:sz w:val="22"/>
          <w:szCs w:val="22"/>
        </w:rPr>
        <w:t>edan@gmail.com</w:t>
      </w:r>
    </w:p>
    <w:p w14:paraId="0F4BFDCE" w14:textId="77777777" w:rsidR="004E3870" w:rsidRPr="004E3FAE" w:rsidRDefault="004E3870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54A91417" w14:textId="7B30CCA1" w:rsidR="004E3870" w:rsidRPr="004E3FAE" w:rsidRDefault="004E3FAE" w:rsidP="004E3FAE">
      <w:pPr>
        <w:spacing w:before="32"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mbe</w:t>
      </w:r>
      <w:r w:rsidRPr="004E3FAE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p </w:t>
      </w:r>
      <w:r w:rsidRPr="004E3FAE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pr</w:t>
      </w:r>
      <w:r w:rsidRPr="004E3FAE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sion</w:t>
      </w:r>
      <w:r w:rsidRPr="004E3FAE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l b</w:t>
      </w:r>
      <w:r w:rsidRPr="004E3FAE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dies</w:t>
      </w:r>
    </w:p>
    <w:p w14:paraId="75749F7A" w14:textId="3B02EF47" w:rsidR="004E3870" w:rsidRPr="004E3FAE" w:rsidRDefault="004E3FAE">
      <w:pPr>
        <w:spacing w:before="34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38F1B85C">
          <v:group id="_x0000_s1053" style="position:absolute;left:0;text-align:left;margin-left:1in;margin-top:3.9pt;width:9.1pt;height:54.15pt;z-index:-251660800;mso-position-horizontal-relative:page" coordorigin="1440,-799" coordsize="182,10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left:1440;top:-799;width:182;height:245">
              <v:imagedata r:id="rId5" o:title=""/>
            </v:shape>
            <v:shape id="_x0000_s1056" type="#_x0000_t75" style="position:absolute;left:1440;top:-520;width:182;height:245">
              <v:imagedata r:id="rId5" o:title=""/>
            </v:shape>
            <v:shape id="_x0000_s1055" type="#_x0000_t75" style="position:absolute;left:1440;top:-241;width:182;height:245">
              <v:imagedata r:id="rId5" o:title=""/>
            </v:shape>
            <v:shape id="_x0000_s1054" type="#_x0000_t75" style="position:absolute;left:1440;top:39;width:182;height:245">
              <v:imagedata r:id="rId5" o:title=""/>
            </v:shape>
            <w10:wrap anchorx="page"/>
          </v:group>
        </w:pict>
      </w:r>
      <w:r w:rsidRPr="004E3FAE">
        <w:rPr>
          <w:rFonts w:asciiTheme="minorHAnsi" w:eastAsia="Arial" w:hAnsiTheme="minorHAnsi" w:cstheme="minorHAnsi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z w:val="22"/>
          <w:szCs w:val="22"/>
        </w:rPr>
        <w:t>76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–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Un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tern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ee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z w:val="22"/>
          <w:szCs w:val="22"/>
        </w:rPr>
        <w:t>1</w:t>
      </w:r>
    </w:p>
    <w:p w14:paraId="16170575" w14:textId="77777777" w:rsidR="004E3870" w:rsidRPr="004E3FAE" w:rsidRDefault="004E3FAE">
      <w:pPr>
        <w:spacing w:before="49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ate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Char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ered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f M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(CI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5"/>
          <w:sz w:val="22"/>
          <w:szCs w:val="22"/>
        </w:rPr>
        <w:t>)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4E3FAE">
        <w:rPr>
          <w:rFonts w:asciiTheme="minorHAnsi" w:eastAsia="Arial" w:hAnsiTheme="minorHAnsi" w:cstheme="minorHAnsi"/>
          <w:sz w:val="22"/>
          <w:szCs w:val="22"/>
        </w:rPr>
        <w:t>3</w:t>
      </w:r>
    </w:p>
    <w:p w14:paraId="0C390FFB" w14:textId="77777777" w:rsidR="004E3870" w:rsidRPr="004E3FAE" w:rsidRDefault="004E3FAE">
      <w:pPr>
        <w:spacing w:before="4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z w:val="22"/>
          <w:szCs w:val="22"/>
        </w:rPr>
        <w:t>Fe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ter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 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(CIM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z w:val="22"/>
          <w:szCs w:val="22"/>
        </w:rPr>
        <w:t>2</w:t>
      </w:r>
    </w:p>
    <w:p w14:paraId="0426C5B0" w14:textId="6DA3ABCE" w:rsidR="004E3870" w:rsidRPr="004E3FAE" w:rsidRDefault="004E3FAE">
      <w:pPr>
        <w:spacing w:before="5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ar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ered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(CM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)</w:t>
      </w:r>
    </w:p>
    <w:p w14:paraId="7149C1A1" w14:textId="77777777" w:rsidR="004E3870" w:rsidRPr="004E3FAE" w:rsidRDefault="004E38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92B7FE" w14:textId="7AA250EE" w:rsidR="004E3870" w:rsidRPr="004E3FAE" w:rsidRDefault="004E3FAE" w:rsidP="004E3F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b/>
          <w:sz w:val="22"/>
          <w:szCs w:val="22"/>
        </w:rPr>
        <w:t>Work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3C561024" w14:textId="4007A802" w:rsidR="004E3870" w:rsidRPr="004E3FAE" w:rsidRDefault="004E3FAE" w:rsidP="004E3F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b/>
          <w:sz w:val="22"/>
          <w:szCs w:val="22"/>
        </w:rPr>
        <w:t>Fina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Cont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oll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4E3FA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Fu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shi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gs</w:t>
      </w:r>
      <w:r w:rsidRPr="004E3FAE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Oxf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08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8</w:t>
      </w:r>
      <w:r w:rsidRPr="004E3FAE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en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00A91090" w14:textId="00C51DC9" w:rsidR="004E3870" w:rsidRPr="004E3FAE" w:rsidRDefault="004E3FAE" w:rsidP="004E3FAE">
      <w:pPr>
        <w:spacing w:line="275" w:lineRule="auto"/>
        <w:ind w:left="100" w:right="165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Fu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gs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 tra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z w:val="22"/>
          <w:szCs w:val="22"/>
        </w:rPr>
        <w:t>98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s three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e.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ad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s 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urn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e,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5 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 £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4E3FAE">
        <w:rPr>
          <w:rFonts w:asciiTheme="minorHAnsi" w:eastAsia="Arial" w:hAnsiTheme="minorHAnsi" w:cstheme="minorHAnsi"/>
          <w:sz w:val="22"/>
          <w:szCs w:val="22"/>
        </w:rPr>
        <w:t>.3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ur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er 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Q4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ED1623" w14:textId="77777777" w:rsidR="004E3870" w:rsidRPr="004E3FAE" w:rsidRDefault="004E3FAE">
      <w:pPr>
        <w:spacing w:line="220" w:lineRule="exact"/>
        <w:ind w:left="460" w:right="81" w:hanging="3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2C3A67A2">
          <v:shape id="_x0000_i1025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the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er,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 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e,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e,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ac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nts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t.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 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ter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tran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are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urate,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ete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4E3FAE">
        <w:rPr>
          <w:rFonts w:asciiTheme="minorHAnsi" w:eastAsia="Arial" w:hAnsiTheme="minorHAnsi" w:cstheme="minorHAnsi"/>
          <w:sz w:val="22"/>
          <w:szCs w:val="22"/>
        </w:rPr>
        <w:t>n 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ordance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th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era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ted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(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GA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AP</w:t>
      </w:r>
      <w:r w:rsidRPr="004E3FAE">
        <w:rPr>
          <w:rFonts w:asciiTheme="minorHAnsi" w:eastAsia="Arial" w:hAnsiTheme="minorHAnsi" w:cstheme="minorHAnsi"/>
          <w:sz w:val="22"/>
          <w:szCs w:val="22"/>
        </w:rPr>
        <w:t>)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ard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527734E6" w14:textId="77777777" w:rsidR="004E3870" w:rsidRPr="004E3FAE" w:rsidRDefault="004E3FAE">
      <w:pPr>
        <w:spacing w:before="12" w:line="220" w:lineRule="exact"/>
        <w:ind w:left="460" w:right="626" w:hanging="3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57A66CE5">
          <v:shape id="_x0000_s1051" type="#_x0000_t75" style="position:absolute;left:0;text-align:left;margin-left:1in;margin-top:23.6pt;width:9.1pt;height:24.35pt;z-index:-251659776;mso-position-horizontal-relative:page">
            <v:imagedata r:id="rId6" o:title=""/>
            <w10:wrap anchorx="page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pict w14:anchorId="26AC6C21">
          <v:shape id="_x0000_i1026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k 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co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areas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k 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 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3FAE">
        <w:rPr>
          <w:rFonts w:asciiTheme="minorHAnsi" w:eastAsia="Arial" w:hAnsiTheme="minorHAnsi" w:cstheme="minorHAnsi"/>
          <w:sz w:val="22"/>
          <w:szCs w:val="22"/>
        </w:rPr>
        <w:t>ets,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arn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354E6C" w14:textId="77777777" w:rsidR="004E3870" w:rsidRPr="004E3FAE" w:rsidRDefault="004E3FAE">
      <w:pPr>
        <w:spacing w:before="11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targ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gr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h.</w:t>
      </w:r>
    </w:p>
    <w:p w14:paraId="120E4A2C" w14:textId="77777777" w:rsidR="004E3870" w:rsidRPr="004E3FAE" w:rsidRDefault="004E3FAE">
      <w:pPr>
        <w:spacing w:before="12"/>
        <w:ind w:left="460" w:right="112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ort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orts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strat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c 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uri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we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ted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and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ords are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urate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up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at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In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z w:val="22"/>
          <w:szCs w:val="22"/>
        </w:rPr>
        <w:t>7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ntro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ed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tra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gr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Fu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co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sta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g.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was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up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sz w:val="22"/>
          <w:szCs w:val="22"/>
        </w:rPr>
        <w:t>%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4E3FAE">
        <w:rPr>
          <w:rFonts w:asciiTheme="minorHAnsi" w:eastAsia="Arial" w:hAnsiTheme="minorHAnsi" w:cstheme="minorHAnsi"/>
          <w:sz w:val="22"/>
          <w:szCs w:val="22"/>
        </w:rPr>
        <w:t>%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4E3FAE">
        <w:rPr>
          <w:rFonts w:asciiTheme="minorHAnsi" w:eastAsia="Arial" w:hAnsiTheme="minorHAnsi" w:cstheme="minorHAnsi"/>
          <w:sz w:val="22"/>
          <w:szCs w:val="22"/>
        </w:rPr>
        <w:t>n 2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z w:val="22"/>
          <w:szCs w:val="22"/>
        </w:rPr>
        <w:t>8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09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4031A8" w14:textId="77777777" w:rsidR="004E3870" w:rsidRPr="004E3FAE" w:rsidRDefault="004E3FAE">
      <w:pPr>
        <w:spacing w:before="20" w:line="220" w:lineRule="exact"/>
        <w:ind w:left="460" w:right="596" w:hanging="3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3FBCE6C9">
          <v:shape id="_x0000_i1027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am of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st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ure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ac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 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orga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at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3EBDD24C" w14:textId="77777777" w:rsidR="004E3870" w:rsidRPr="004E3FAE" w:rsidRDefault="004E3F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4CEE7AB8">
          <v:shape id="_x0000_i1028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ac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up 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E3FAE">
        <w:rPr>
          <w:rFonts w:asciiTheme="minorHAnsi" w:eastAsia="Arial" w:hAnsiTheme="minorHAnsi" w:cstheme="minorHAnsi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398667" w14:textId="77777777" w:rsidR="004E3870" w:rsidRPr="004E3FAE" w:rsidRDefault="004E3FAE">
      <w:pPr>
        <w:spacing w:before="2" w:line="220" w:lineRule="exact"/>
        <w:ind w:left="460" w:right="412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E3FAE">
        <w:rPr>
          <w:rFonts w:asciiTheme="minorHAnsi" w:eastAsia="Arial" w:hAnsiTheme="minorHAnsi" w:cstheme="minorHAnsi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 th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et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th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d.</w:t>
      </w:r>
    </w:p>
    <w:p w14:paraId="20E5DA43" w14:textId="77777777" w:rsidR="004E3870" w:rsidRPr="004E3FAE" w:rsidRDefault="004E3FAE">
      <w:pPr>
        <w:spacing w:before="15" w:line="220" w:lineRule="exact"/>
        <w:ind w:left="460" w:right="104" w:hanging="360"/>
        <w:rPr>
          <w:rFonts w:asciiTheme="minorHAnsi" w:eastAsia="Arial" w:hAnsiTheme="minorHAnsi" w:cstheme="minorHAnsi"/>
          <w:sz w:val="22"/>
          <w:szCs w:val="22"/>
        </w:rPr>
        <w:sectPr w:rsidR="004E3870" w:rsidRPr="004E3FAE">
          <w:pgSz w:w="12240" w:h="15840"/>
          <w:pgMar w:top="1380" w:right="1380" w:bottom="280" w:left="1340" w:header="720" w:footer="720" w:gutter="0"/>
          <w:cols w:space="720"/>
        </w:sectPr>
      </w:pPr>
      <w:r w:rsidRPr="004E3FAE">
        <w:rPr>
          <w:rFonts w:asciiTheme="minorHAnsi" w:hAnsiTheme="minorHAnsi" w:cstheme="minorHAnsi"/>
          <w:sz w:val="22"/>
          <w:szCs w:val="22"/>
        </w:rPr>
        <w:pict w14:anchorId="73E6CC8B">
          <v:shape id="_x0000_i1029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nts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purpo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uri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ac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es are 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we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l.</w:t>
      </w:r>
    </w:p>
    <w:p w14:paraId="2CF302B3" w14:textId="77777777" w:rsidR="004E3870" w:rsidRPr="004E3FAE" w:rsidRDefault="004E3FAE">
      <w:pPr>
        <w:spacing w:before="7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lastRenderedPageBreak/>
        <w:t>S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eni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ina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A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na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Bro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ook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ulage</w:t>
      </w:r>
      <w:r w:rsidRPr="004E3FAE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b/>
          <w:spacing w:val="5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Oxf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/2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Pr="004E3FAE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4E3FA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8/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8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01BB5603" w14:textId="77777777" w:rsidR="004E3870" w:rsidRPr="004E3FAE" w:rsidRDefault="004E3870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ADF616C" w14:textId="77777777" w:rsidR="004E3870" w:rsidRPr="004E3FAE" w:rsidRDefault="004E3FAE">
      <w:pPr>
        <w:spacing w:line="275" w:lineRule="auto"/>
        <w:ind w:left="100" w:right="247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Ha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4E3FAE">
        <w:rPr>
          <w:rFonts w:asciiTheme="minorHAnsi" w:eastAsia="Arial" w:hAnsiTheme="minorHAnsi" w:cstheme="minorHAnsi"/>
          <w:sz w:val="22"/>
          <w:szCs w:val="22"/>
        </w:rPr>
        <w:t>c was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esta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ed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 1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z w:val="22"/>
          <w:szCs w:val="22"/>
        </w:rPr>
        <w:t>7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It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et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 35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at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tr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te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go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ds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It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s 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pro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x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4E3FAE">
        <w:rPr>
          <w:rFonts w:asciiTheme="minorHAnsi" w:eastAsia="Arial" w:hAnsiTheme="minorHAnsi" w:cstheme="minorHAnsi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th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an 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turn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 arou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£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4E3FAE">
        <w:rPr>
          <w:rFonts w:asciiTheme="minorHAnsi" w:eastAsia="Arial" w:hAnsiTheme="minorHAnsi" w:cstheme="minorHAnsi"/>
          <w:sz w:val="22"/>
          <w:szCs w:val="22"/>
        </w:rPr>
        <w:t>.6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n.</w:t>
      </w:r>
    </w:p>
    <w:p w14:paraId="36A925C8" w14:textId="77777777" w:rsidR="004E3870" w:rsidRPr="004E3FAE" w:rsidRDefault="004E3870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121B474F" w14:textId="77777777" w:rsidR="004E3870" w:rsidRPr="004E3FAE" w:rsidRDefault="004E3FAE">
      <w:pPr>
        <w:spacing w:line="275" w:lineRule="auto"/>
        <w:ind w:left="460" w:right="128" w:hanging="3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7841D951">
          <v:shape id="_x0000_i1030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ar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 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progra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des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st-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 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ers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8B6E34" w14:textId="77777777" w:rsidR="004E3870" w:rsidRPr="004E3FAE" w:rsidRDefault="004E3FAE">
      <w:pPr>
        <w:spacing w:before="1" w:line="272" w:lineRule="auto"/>
        <w:ind w:left="460" w:right="598" w:hanging="3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113AFD21">
          <v:shape id="_x0000_i1031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Corpora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ers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F0F85D2" w14:textId="77777777" w:rsidR="004E3870" w:rsidRPr="004E3FAE" w:rsidRDefault="004E3FAE">
      <w:pPr>
        <w:spacing w:before="4" w:line="273" w:lineRule="auto"/>
        <w:ind w:left="460" w:right="249" w:hanging="3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1F0D827A">
          <v:shape id="_x0000_i1032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ex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prod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propr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te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pric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8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s 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t's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ass</w:t>
      </w:r>
      <w:r w:rsidRPr="004E3FAE">
        <w:rPr>
          <w:rFonts w:asciiTheme="minorHAnsi" w:eastAsia="Arial" w:hAnsiTheme="minorHAnsi" w:cstheme="minorHAnsi"/>
          <w:sz w:val="22"/>
          <w:szCs w:val="22"/>
        </w:rPr>
        <w:t>et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ee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4E3FAE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18DCDB0" w14:textId="77777777" w:rsidR="004E3870" w:rsidRPr="004E3FAE" w:rsidRDefault="004E3FAE">
      <w:pPr>
        <w:spacing w:before="3" w:line="272" w:lineRule="auto"/>
        <w:ind w:left="460" w:right="392" w:hanging="3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64535198">
          <v:shape id="_x0000_i1033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ere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ed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q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z w:val="22"/>
          <w:szCs w:val="22"/>
        </w:rPr>
        <w:t>et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tr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z w:val="22"/>
          <w:szCs w:val="22"/>
        </w:rPr>
        <w:t>ut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ret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7818B146" w14:textId="77777777" w:rsidR="004E3870" w:rsidRPr="004E3FAE" w:rsidRDefault="004E3FAE">
      <w:pPr>
        <w:spacing w:before="4" w:line="272" w:lineRule="auto"/>
        <w:ind w:left="460" w:right="454" w:hanging="3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6B6E14CD">
          <v:shape id="_x0000_i1034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z w:val="22"/>
          <w:szCs w:val="22"/>
        </w:rPr>
        <w:t>De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n-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ures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trol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 pro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655D08D" w14:textId="77777777" w:rsidR="004E3870" w:rsidRPr="004E3FAE" w:rsidRDefault="004E3FAE">
      <w:pPr>
        <w:spacing w:before="15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7920DB7B">
          <v:group id="_x0000_s1039" style="position:absolute;left:0;text-align:left;margin-left:1in;margin-top:.15pt;width:9.1pt;height:26.15pt;z-index:-251658752;mso-position-horizontal-relative:page" coordorigin="1440,3" coordsize="182,523">
            <v:shape id="_x0000_s1041" type="#_x0000_t75" style="position:absolute;left:1440;top:3;width:182;height:245">
              <v:imagedata r:id="rId5" o:title=""/>
            </v:shape>
            <v:shape id="_x0000_s1040" type="#_x0000_t75" style="position:absolute;left:1440;top:282;width:182;height:245">
              <v:imagedata r:id="rId5" o:title=""/>
            </v:shape>
            <w10:wrap anchorx="page"/>
          </v:group>
        </w:pic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2E9076" w14:textId="77777777" w:rsidR="004E3870" w:rsidRPr="004E3FAE" w:rsidRDefault="004E3FAE">
      <w:pPr>
        <w:spacing w:before="48" w:line="277" w:lineRule="auto"/>
        <w:ind w:left="460" w:right="357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urate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trol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urc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t,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668AD2C" w14:textId="77777777" w:rsidR="004E3870" w:rsidRPr="004E3FAE" w:rsidRDefault="004E3FAE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7C90E3CF">
          <v:shape id="_x0000_i1035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tra</w:t>
      </w:r>
      <w:r w:rsidRPr="004E3FAE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color w:val="333333"/>
          <w:spacing w:val="5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-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color w:val="333333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ot</w:t>
      </w:r>
      <w:r w:rsidRPr="004E3FAE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color w:val="333333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ta</w:t>
      </w:r>
      <w:r w:rsidRPr="004E3FAE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color w:val="333333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color w:val="333333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ca</w:t>
      </w:r>
      <w:r w:rsidRPr="004E3FAE">
        <w:rPr>
          <w:rFonts w:asciiTheme="minorHAnsi" w:eastAsia="Arial" w:hAnsiTheme="minorHAnsi" w:cstheme="minorHAnsi"/>
          <w:color w:val="333333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color w:val="333333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 xml:space="preserve">f </w:t>
      </w:r>
      <w:r w:rsidRPr="004E3FAE">
        <w:rPr>
          <w:rFonts w:asciiTheme="minorHAnsi" w:eastAsia="Arial" w:hAnsiTheme="minorHAnsi" w:cstheme="minorHAnsi"/>
          <w:color w:val="333333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color w:val="333333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ergenc</w:t>
      </w:r>
      <w:r w:rsidRPr="004E3FAE">
        <w:rPr>
          <w:rFonts w:asciiTheme="minorHAnsi" w:eastAsia="Arial" w:hAnsiTheme="minorHAnsi" w:cstheme="minorHAnsi"/>
          <w:color w:val="333333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color w:val="333333"/>
          <w:sz w:val="22"/>
          <w:szCs w:val="22"/>
        </w:rPr>
        <w:t>es</w:t>
      </w:r>
    </w:p>
    <w:p w14:paraId="58C85490" w14:textId="77777777" w:rsidR="004E3870" w:rsidRPr="004E3FAE" w:rsidRDefault="004E3870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8610184" w14:textId="77777777" w:rsidR="004E3870" w:rsidRPr="004E3FAE" w:rsidRDefault="004E38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83D954" w14:textId="77777777" w:rsidR="004E3870" w:rsidRPr="004E3FAE" w:rsidRDefault="004E38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354415" w14:textId="77777777" w:rsidR="004E3870" w:rsidRPr="004E3FAE" w:rsidRDefault="004E38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81A7EE" w14:textId="77777777" w:rsidR="004E3870" w:rsidRPr="004E3FAE" w:rsidRDefault="004E3F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b/>
          <w:sz w:val="22"/>
          <w:szCs w:val="22"/>
        </w:rPr>
        <w:t>Fina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4E3FAE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anager–</w:t>
      </w:r>
      <w:r w:rsidRPr="004E3FAE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d,</w:t>
      </w:r>
      <w:r w:rsidRPr="004E3FA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ndon</w:t>
      </w:r>
      <w:r w:rsidRPr="004E3FAE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5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/2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00</w:t>
      </w:r>
      <w:r w:rsidRPr="004E3FAE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- 0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b/>
          <w:spacing w:val="2"/>
          <w:sz w:val="22"/>
          <w:szCs w:val="22"/>
        </w:rPr>
        <w:t>/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06)</w:t>
      </w:r>
    </w:p>
    <w:p w14:paraId="5814282E" w14:textId="77777777" w:rsidR="004E3870" w:rsidRPr="004E3FAE" w:rsidRDefault="004E3870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18565AEF" w14:textId="77777777" w:rsidR="004E3870" w:rsidRPr="004E3FAE" w:rsidRDefault="004E3FAE">
      <w:pPr>
        <w:spacing w:line="275" w:lineRule="auto"/>
        <w:ind w:left="100" w:right="398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Lt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as 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art</w:t>
      </w:r>
      <w:r w:rsidRPr="004E3FA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f 20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It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am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z w:val="22"/>
          <w:szCs w:val="22"/>
        </w:rPr>
        <w:t>ho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ar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ser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EB3DB8" w14:textId="77777777" w:rsidR="004E3870" w:rsidRPr="004E3FAE" w:rsidRDefault="004E3870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32AB8CD8" w14:textId="77777777" w:rsidR="004E3870" w:rsidRPr="004E3FAE" w:rsidRDefault="004E3FAE">
      <w:pPr>
        <w:spacing w:line="274" w:lineRule="auto"/>
        <w:ind w:left="460" w:right="17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5D806C37">
          <v:shape id="_x0000_i1036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am of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nts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 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ots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are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e.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orts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g,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ort to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 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sa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7A46FB81" w14:textId="77777777" w:rsidR="004E3870" w:rsidRPr="004E3FAE" w:rsidRDefault="004E3FAE">
      <w:pPr>
        <w:spacing w:before="2" w:line="272" w:lineRule="auto"/>
        <w:ind w:left="460" w:right="138" w:hanging="36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22C4691A">
          <v:shape id="_x0000_i1037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4E3FAE">
        <w:rPr>
          <w:rFonts w:asciiTheme="minorHAnsi" w:eastAsia="Arial" w:hAnsiTheme="minorHAnsi" w:cstheme="minorHAnsi"/>
          <w:sz w:val="22"/>
          <w:szCs w:val="22"/>
        </w:rPr>
        <w:t>es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are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ne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tu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trat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erm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usi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2B772E" w14:textId="77777777" w:rsidR="004E3870" w:rsidRPr="004E3FAE" w:rsidRDefault="004E3FAE">
      <w:pPr>
        <w:spacing w:before="4" w:line="274" w:lineRule="auto"/>
        <w:ind w:left="460" w:right="77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6400CC3B">
          <v:shape id="_x0000_i1038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z w:val="22"/>
          <w:szCs w:val="22"/>
        </w:rPr>
        <w:t>Rep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th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the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nts 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uri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are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ered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 an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ac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ura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n.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both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ts 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ore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th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ers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E87E82A" w14:textId="77777777" w:rsidR="004E3870" w:rsidRPr="004E3FAE" w:rsidRDefault="004E3FAE">
      <w:pPr>
        <w:spacing w:before="2" w:line="274" w:lineRule="auto"/>
        <w:ind w:left="460" w:right="41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0DA7DFB5">
          <v:shape id="_x0000_i1039" type="#_x0000_t75" style="width:9pt;height:12pt">
            <v:imagedata r:id="rId5" o:title=""/>
          </v:shape>
        </w:pict>
      </w:r>
      <w:r w:rsidRPr="004E3FAE">
        <w:rPr>
          <w:rFonts w:asciiTheme="minorHAnsi" w:hAnsiTheme="minorHAnsi" w:cstheme="minorHAnsi"/>
          <w:sz w:val="22"/>
          <w:szCs w:val="22"/>
        </w:rPr>
        <w:t xml:space="preserve">   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or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 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ar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was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ed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he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ots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 5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6EE285E5" w14:textId="77777777" w:rsidR="004E3870" w:rsidRPr="004E3FAE" w:rsidRDefault="004E3FAE">
      <w:pPr>
        <w:spacing w:before="16"/>
        <w:ind w:left="460"/>
        <w:rPr>
          <w:rFonts w:asciiTheme="minorHAnsi" w:eastAsia="Arial" w:hAnsiTheme="minorHAnsi" w:cstheme="minorHAnsi"/>
          <w:sz w:val="22"/>
          <w:szCs w:val="22"/>
        </w:rPr>
        <w:sectPr w:rsidR="004E3870" w:rsidRPr="004E3FAE">
          <w:pgSz w:w="12240" w:h="15840"/>
          <w:pgMar w:top="1360" w:right="1360" w:bottom="280" w:left="1340" w:header="720" w:footer="720" w:gutter="0"/>
          <w:cols w:space="720"/>
        </w:sectPr>
      </w:pPr>
      <w:r w:rsidRPr="004E3FAE">
        <w:rPr>
          <w:rFonts w:asciiTheme="minorHAnsi" w:hAnsiTheme="minorHAnsi" w:cstheme="minorHAnsi"/>
          <w:sz w:val="22"/>
          <w:szCs w:val="22"/>
        </w:rPr>
        <w:pict w14:anchorId="7C3DE849">
          <v:shape id="_x0000_s1033" type="#_x0000_t75" style="position:absolute;left:0;text-align:left;margin-left:1in;margin-top:.2pt;width:9.1pt;height:12.25pt;z-index:-251657728;mso-position-horizontal-relative:page">
            <v:imagedata r:id="rId5" o:title=""/>
            <w10:wrap anchorx="page"/>
          </v:shape>
        </w:pict>
      </w:r>
      <w:r w:rsidRPr="004E3FAE">
        <w:rPr>
          <w:rFonts w:asciiTheme="minorHAnsi" w:eastAsia="Arial" w:hAnsiTheme="minorHAnsi" w:cstheme="minorHAnsi"/>
          <w:sz w:val="22"/>
          <w:szCs w:val="22"/>
        </w:rPr>
        <w:t>Re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tra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sta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pra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379F1A" w14:textId="77777777" w:rsidR="004E3870" w:rsidRPr="004E3FAE" w:rsidRDefault="004E3FAE">
      <w:pPr>
        <w:spacing w:before="75"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lastRenderedPageBreak/>
        <w:t>C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ore comp</w:t>
      </w:r>
      <w:r w:rsidRPr="004E3FAE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b/>
          <w:position w:val="-1"/>
          <w:sz w:val="22"/>
          <w:szCs w:val="22"/>
        </w:rPr>
        <w:t>cy</w:t>
      </w:r>
    </w:p>
    <w:p w14:paraId="07DF5422" w14:textId="77777777" w:rsidR="004E3870" w:rsidRPr="004E3FAE" w:rsidRDefault="004E3870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DAB4BDC" w14:textId="77777777" w:rsidR="004E3870" w:rsidRPr="004E3FAE" w:rsidRDefault="004E3FAE">
      <w:pPr>
        <w:spacing w:before="34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ac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</w:p>
    <w:p w14:paraId="4F8A0789" w14:textId="77777777" w:rsidR="004E3870" w:rsidRPr="004E3FAE" w:rsidRDefault="004E3FAE">
      <w:pPr>
        <w:spacing w:before="46" w:line="290" w:lineRule="auto"/>
        <w:ind w:left="820" w:right="2795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4E3FAE">
        <w:rPr>
          <w:rFonts w:asciiTheme="minorHAnsi" w:eastAsia="Arial" w:hAnsiTheme="minorHAnsi" w:cstheme="minorHAnsi"/>
          <w:sz w:val="22"/>
          <w:szCs w:val="22"/>
        </w:rPr>
        <w:t>up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nd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) I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co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tro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</w:p>
    <w:p w14:paraId="7D4FEE71" w14:textId="77777777" w:rsidR="004E3870" w:rsidRPr="004E3FAE" w:rsidRDefault="004E3FAE">
      <w:pPr>
        <w:spacing w:before="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ern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/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ex</w:t>
      </w:r>
      <w:r w:rsidRPr="004E3FAE">
        <w:rPr>
          <w:rFonts w:asciiTheme="minorHAnsi" w:eastAsia="Arial" w:hAnsiTheme="minorHAnsi" w:cstheme="minorHAnsi"/>
          <w:sz w:val="22"/>
          <w:szCs w:val="22"/>
        </w:rPr>
        <w:t>ternal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tors</w:t>
      </w:r>
    </w:p>
    <w:p w14:paraId="7E7B5B22" w14:textId="77777777" w:rsidR="004E3870" w:rsidRPr="004E3FAE" w:rsidRDefault="004E3FAE">
      <w:pPr>
        <w:spacing w:before="48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/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pro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</w:p>
    <w:p w14:paraId="5D6431BE" w14:textId="77777777" w:rsidR="004E3870" w:rsidRPr="004E3FAE" w:rsidRDefault="004E3FAE">
      <w:pPr>
        <w:spacing w:before="51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hAnsiTheme="minorHAnsi" w:cstheme="minorHAnsi"/>
          <w:sz w:val="22"/>
          <w:szCs w:val="22"/>
        </w:rPr>
        <w:pict w14:anchorId="6E0527EF">
          <v:group id="_x0000_s1026" style="position:absolute;left:0;text-align:left;margin-left:90pt;margin-top:-67.65pt;width:9.1pt;height:81.85pt;z-index:-251656704;mso-position-horizontal-relative:page" coordorigin="1800,-1353" coordsize="182,1637">
            <v:shape id="_x0000_s1032" type="#_x0000_t75" style="position:absolute;left:1800;top:-1353;width:182;height:245">
              <v:imagedata r:id="rId5" o:title=""/>
            </v:shape>
            <v:shape id="_x0000_s1031" type="#_x0000_t75" style="position:absolute;left:1800;top:-1077;width:182;height:245">
              <v:imagedata r:id="rId5" o:title=""/>
            </v:shape>
            <v:shape id="_x0000_s1030" type="#_x0000_t75" style="position:absolute;left:1800;top:-798;width:182;height:245">
              <v:imagedata r:id="rId5" o:title=""/>
            </v:shape>
            <v:shape id="_x0000_s1029" type="#_x0000_t75" style="position:absolute;left:1800;top:-520;width:182;height:245">
              <v:imagedata r:id="rId5" o:title=""/>
            </v:shape>
            <v:shape id="_x0000_s1028" type="#_x0000_t75" style="position:absolute;left:1800;top:-241;width:182;height:245">
              <v:imagedata r:id="rId5" o:title=""/>
            </v:shape>
            <v:shape id="_x0000_s1027" type="#_x0000_t75" style="position:absolute;left:1800;top:39;width:182;height:245">
              <v:imagedata r:id="rId5" o:title=""/>
            </v:shape>
            <w10:wrap anchorx="page"/>
          </v:group>
        </w:pict>
      </w:r>
      <w:r w:rsidRPr="004E3FAE">
        <w:rPr>
          <w:rFonts w:asciiTheme="minorHAnsi" w:eastAsia="Arial" w:hAnsiTheme="minorHAnsi" w:cstheme="minorHAnsi"/>
          <w:sz w:val="22"/>
          <w:szCs w:val="22"/>
        </w:rPr>
        <w:t>Co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reduc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7D532BE" w14:textId="77777777" w:rsidR="004E3870" w:rsidRPr="004E3FAE" w:rsidRDefault="004E3870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908925D" w14:textId="77777777" w:rsidR="004E3870" w:rsidRPr="004E3FAE" w:rsidRDefault="004E38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E3F6D7" w14:textId="77777777" w:rsidR="004E3870" w:rsidRPr="004E3FAE" w:rsidRDefault="004E38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817617" w14:textId="77777777" w:rsidR="004E3870" w:rsidRPr="004E3FAE" w:rsidRDefault="004E38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9C1DFB" w14:textId="77777777" w:rsidR="004E3870" w:rsidRPr="004E3FAE" w:rsidRDefault="004E3F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I.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ki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93706EA" w14:textId="77777777" w:rsidR="004E3870" w:rsidRPr="004E3FAE" w:rsidRDefault="004E3870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4F112BF4" w14:textId="77777777" w:rsidR="004E3870" w:rsidRPr="004E3FAE" w:rsidRDefault="004E3FAE">
      <w:pPr>
        <w:spacing w:line="275" w:lineRule="auto"/>
        <w:ind w:left="100" w:right="69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Of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e,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wer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(c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te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us</w:t>
      </w:r>
      <w:r w:rsidRPr="004E3FAE">
        <w:rPr>
          <w:rFonts w:asciiTheme="minorHAnsi" w:eastAsia="Arial" w:hAnsiTheme="minorHAnsi" w:cstheme="minorHAnsi"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4E3FAE">
        <w:rPr>
          <w:rFonts w:asciiTheme="minorHAnsi" w:eastAsia="Arial" w:hAnsiTheme="minorHAnsi" w:cstheme="minorHAnsi"/>
          <w:sz w:val="22"/>
          <w:szCs w:val="22"/>
        </w:rPr>
        <w:t>.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4E3FAE">
        <w:rPr>
          <w:rFonts w:asciiTheme="minorHAnsi" w:eastAsia="Arial" w:hAnsiTheme="minorHAnsi" w:cstheme="minorHAnsi"/>
          <w:sz w:val="22"/>
          <w:szCs w:val="22"/>
        </w:rPr>
        <w:t>el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(p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ot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s 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spr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et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n).</w:t>
      </w:r>
    </w:p>
    <w:p w14:paraId="60D00DAD" w14:textId="77777777" w:rsidR="004E3870" w:rsidRPr="004E3FAE" w:rsidRDefault="004E3870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28A97E1D" w14:textId="77777777" w:rsidR="004E3870" w:rsidRPr="004E3FAE" w:rsidRDefault="004E3FAE">
      <w:pPr>
        <w:spacing w:line="483" w:lineRule="auto"/>
        <w:ind w:left="100" w:right="4745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 h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ac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5"/>
          <w:sz w:val="22"/>
          <w:szCs w:val="22"/>
        </w:rPr>
        <w:t>(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e,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ta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al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4E3FAE">
        <w:rPr>
          <w:rFonts w:asciiTheme="minorHAnsi" w:eastAsia="Arial" w:hAnsiTheme="minorHAnsi" w:cstheme="minorHAnsi"/>
          <w:sz w:val="22"/>
          <w:szCs w:val="22"/>
        </w:rPr>
        <w:t>are</w:t>
      </w:r>
    </w:p>
    <w:p w14:paraId="0957F754" w14:textId="77777777" w:rsidR="004E3870" w:rsidRPr="004E3FAE" w:rsidRDefault="004E387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B80E5C" w14:textId="77777777" w:rsidR="004E3870" w:rsidRPr="004E3FAE" w:rsidRDefault="004E3870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460BA5C8" w14:textId="77777777" w:rsidR="004E3870" w:rsidRPr="004E3FAE" w:rsidRDefault="004E3F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 xml:space="preserve">rses / </w:t>
      </w:r>
      <w:r w:rsidRPr="004E3FAE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ng u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4E3FAE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b/>
          <w:sz w:val="22"/>
          <w:szCs w:val="22"/>
        </w:rPr>
        <w:t>en</w:t>
      </w:r>
    </w:p>
    <w:p w14:paraId="47E3B2A3" w14:textId="77777777" w:rsidR="004E3870" w:rsidRPr="004E3FAE" w:rsidRDefault="004E3870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548EDE9" w14:textId="77777777" w:rsidR="004E3870" w:rsidRPr="004E3FAE" w:rsidRDefault="004E3F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z w:val="22"/>
          <w:szCs w:val="22"/>
        </w:rPr>
        <w:t>De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ng</w:t>
      </w:r>
      <w:r w:rsidRPr="004E3FA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ts</w:t>
      </w:r>
      <w:r w:rsidRPr="004E3FA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,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4E3FAE">
        <w:rPr>
          <w:rFonts w:asciiTheme="minorHAnsi" w:eastAsia="Arial" w:hAnsiTheme="minorHAnsi" w:cstheme="minorHAnsi"/>
          <w:sz w:val="22"/>
          <w:szCs w:val="22"/>
        </w:rPr>
        <w:t>5</w:t>
      </w:r>
    </w:p>
    <w:p w14:paraId="59DBBD30" w14:textId="77777777" w:rsidR="004E3870" w:rsidRPr="004E3FAE" w:rsidRDefault="004E3870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5DF5C775" w14:textId="77777777" w:rsidR="004E3870" w:rsidRPr="004E3FAE" w:rsidRDefault="004E3FAE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z w:val="22"/>
          <w:szCs w:val="22"/>
        </w:rPr>
        <w:t>RIN</w:t>
      </w:r>
      <w:r w:rsidRPr="004E3FAE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z w:val="22"/>
          <w:szCs w:val="22"/>
        </w:rPr>
        <w:t>2</w:t>
      </w:r>
      <w:r w:rsidRPr="004E3FA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E3FAE">
        <w:rPr>
          <w:rFonts w:asciiTheme="minorHAnsi" w:eastAsia="Arial" w:hAnsiTheme="minorHAnsi" w:cstheme="minorHAnsi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t</w:t>
      </w:r>
      <w:r w:rsidRPr="004E3FA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E3FAE">
        <w:rPr>
          <w:rFonts w:asciiTheme="minorHAnsi" w:eastAsia="Arial" w:hAnsiTheme="minorHAnsi" w:cstheme="minorHAnsi"/>
          <w:sz w:val="22"/>
          <w:szCs w:val="22"/>
        </w:rPr>
        <w:t>g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E3FAE">
        <w:rPr>
          <w:rFonts w:asciiTheme="minorHAnsi" w:eastAsia="Arial" w:hAnsiTheme="minorHAnsi" w:cstheme="minorHAnsi"/>
          <w:sz w:val="22"/>
          <w:szCs w:val="22"/>
        </w:rPr>
        <w:t>t,</w:t>
      </w:r>
      <w:r w:rsidRPr="004E3FA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nt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E3FAE">
        <w:rPr>
          <w:rFonts w:asciiTheme="minorHAnsi" w:eastAsia="Arial" w:hAnsiTheme="minorHAnsi" w:cstheme="minorHAnsi"/>
          <w:sz w:val="22"/>
          <w:szCs w:val="22"/>
        </w:rPr>
        <w:t>u</w:t>
      </w:r>
      <w:r w:rsidRPr="004E3FA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4E3FAE">
        <w:rPr>
          <w:rFonts w:asciiTheme="minorHAnsi" w:eastAsia="Arial" w:hAnsiTheme="minorHAnsi" w:cstheme="minorHAnsi"/>
          <w:sz w:val="22"/>
          <w:szCs w:val="22"/>
        </w:rPr>
        <w:t>h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M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E3FAE">
        <w:rPr>
          <w:rFonts w:asciiTheme="minorHAnsi" w:eastAsia="Arial" w:hAnsiTheme="minorHAnsi" w:cstheme="minorHAnsi"/>
          <w:sz w:val="22"/>
          <w:szCs w:val="22"/>
        </w:rPr>
        <w:t>a,</w:t>
      </w:r>
      <w:r w:rsidRPr="004E3FA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4E3FAE">
        <w:rPr>
          <w:rFonts w:asciiTheme="minorHAnsi" w:eastAsia="Arial" w:hAnsiTheme="minorHAnsi" w:cstheme="minorHAnsi"/>
          <w:sz w:val="22"/>
          <w:szCs w:val="22"/>
        </w:rPr>
        <w:t>1</w:t>
      </w:r>
      <w:r w:rsidRPr="004E3FAE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4E3FAE">
        <w:rPr>
          <w:rFonts w:asciiTheme="minorHAnsi" w:eastAsia="Arial" w:hAnsiTheme="minorHAnsi" w:cstheme="minorHAnsi"/>
          <w:sz w:val="22"/>
          <w:szCs w:val="22"/>
        </w:rPr>
        <w:t>5</w:t>
      </w:r>
    </w:p>
    <w:sectPr w:rsidR="004E3870" w:rsidRPr="004E3FAE">
      <w:pgSz w:w="12240" w:h="15840"/>
      <w:pgMar w:top="1360" w:right="14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D703F"/>
    <w:multiLevelType w:val="multilevel"/>
    <w:tmpl w:val="F922350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870"/>
    <w:rsid w:val="004E3870"/>
    <w:rsid w:val="004E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4:docId w14:val="043BE392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879</Words>
  <Characters>5014</Characters>
  <Application>Microsoft Office Word</Application>
  <DocSecurity>0</DocSecurity>
  <Lines>41</Lines>
  <Paragraphs>11</Paragraphs>
  <ScaleCrop>false</ScaleCrop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2021-07-03T14:59:00Z</dcterms:created>
  <dcterms:modified xsi:type="dcterms:W3CDTF">2021-07-03T15:24:00Z</dcterms:modified>
</cp:coreProperties>
</file>